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Garamond" w:hAnsi="Garamond" w:eastAsia="Garamond" w:ascii="Garamond"/>
          <w:sz w:val="20"/>
          <w:szCs w:val="20"/>
        </w:rPr>
        <w:jc w:val="left"/>
        <w:spacing w:before="61"/>
        <w:ind w:left="140"/>
      </w:pPr>
      <w:r>
        <w:pict>
          <v:group style="position:absolute;margin-left:70.5pt;margin-top:23.1091pt;width:471pt;height:0pt;mso-position-horizontal-relative:page;mso-position-vertical-relative:paragraph;z-index:-182" coordorigin="1410,462" coordsize="9420,0">
            <v:shape style="position:absolute;left:1410;top:462;width:9420;height:0" coordorigin="1410,462" coordsize="9420,0" path="m1410,462l10830,462e" filled="f" stroked="t" strokeweight="2.32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21"/>
          <w:w w:val="100"/>
          <w:sz w:val="32"/>
          <w:szCs w:val="32"/>
        </w:rPr>
        <w:t>G</w:t>
      </w:r>
      <w:r>
        <w:rPr>
          <w:rFonts w:cs="Garamond" w:hAnsi="Garamond" w:eastAsia="Garamond" w:ascii="Garamond"/>
          <w:b/>
          <w:spacing w:val="20"/>
          <w:w w:val="100"/>
          <w:sz w:val="19"/>
          <w:szCs w:val="19"/>
        </w:rPr>
        <w:t>EORG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E</w:t>
      </w:r>
      <w:r>
        <w:rPr>
          <w:rFonts w:cs="Garamond" w:hAnsi="Garamond" w:eastAsia="Garamond" w:ascii="Garamond"/>
          <w:b/>
          <w:spacing w:val="46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b/>
          <w:spacing w:val="21"/>
          <w:w w:val="100"/>
          <w:sz w:val="32"/>
          <w:szCs w:val="32"/>
        </w:rPr>
        <w:t>H</w:t>
      </w:r>
      <w:r>
        <w:rPr>
          <w:rFonts w:cs="Garamond" w:hAnsi="Garamond" w:eastAsia="Garamond" w:ascii="Garamond"/>
          <w:b/>
          <w:spacing w:val="20"/>
          <w:w w:val="100"/>
          <w:sz w:val="19"/>
          <w:szCs w:val="19"/>
        </w:rPr>
        <w:t>ERNA</w:t>
      </w:r>
      <w:r>
        <w:rPr>
          <w:rFonts w:cs="Garamond" w:hAnsi="Garamond" w:eastAsia="Garamond" w:ascii="Garamond"/>
          <w:b/>
          <w:spacing w:val="19"/>
          <w:w w:val="100"/>
          <w:sz w:val="19"/>
          <w:szCs w:val="19"/>
        </w:rPr>
        <w:t>N</w:t>
      </w:r>
      <w:r>
        <w:rPr>
          <w:rFonts w:cs="Garamond" w:hAnsi="Garamond" w:eastAsia="Garamond" w:ascii="Garamond"/>
          <w:b/>
          <w:spacing w:val="20"/>
          <w:w w:val="100"/>
          <w:sz w:val="19"/>
          <w:szCs w:val="19"/>
        </w:rPr>
        <w:t>DE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Z</w:t>
      </w:r>
      <w:r>
        <w:rPr>
          <w:rFonts w:cs="Garamond" w:hAnsi="Garamond" w:eastAsia="Garamond" w:ascii="Garamond"/>
          <w:b/>
          <w:spacing w:val="0"/>
          <w:w w:val="100"/>
          <w:sz w:val="19"/>
          <w:szCs w:val="19"/>
        </w:rPr>
        <w:t>                     </w:t>
      </w:r>
      <w:r>
        <w:rPr>
          <w:rFonts w:cs="Garamond" w:hAnsi="Garamond" w:eastAsia="Garamond" w:ascii="Garamond"/>
          <w:b/>
          <w:spacing w:val="29"/>
          <w:w w:val="100"/>
          <w:sz w:val="19"/>
          <w:szCs w:val="19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Home: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(617)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3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6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2-2121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▪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Mobi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: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(617)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790-7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0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50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▪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hyperlink r:id="rId5">
        <w:r>
          <w:rPr>
            <w:rFonts w:cs="Garamond" w:hAnsi="Garamond" w:eastAsia="Garamond" w:ascii="Garamond"/>
            <w:spacing w:val="0"/>
            <w:w w:val="100"/>
            <w:sz w:val="20"/>
            <w:szCs w:val="20"/>
          </w:rPr>
          <w:t>ghernandez@aol.c</w:t>
        </w:r>
        <w:r>
          <w:rPr>
            <w:rFonts w:cs="Garamond" w:hAnsi="Garamond" w:eastAsia="Garamond" w:ascii="Garamond"/>
            <w:spacing w:val="-1"/>
            <w:w w:val="100"/>
            <w:sz w:val="20"/>
            <w:szCs w:val="20"/>
          </w:rPr>
          <w:t>o</w:t>
        </w:r>
        <w:r>
          <w:rPr>
            <w:rFonts w:cs="Garamond" w:hAnsi="Garamond" w:eastAsia="Garamond" w:ascii="Garamond"/>
            <w:spacing w:val="0"/>
            <w:w w:val="100"/>
            <w:sz w:val="20"/>
            <w:szCs w:val="20"/>
          </w:rPr>
          <w:t>m</w:t>
        </w:r>
      </w:hyperlink>
    </w:p>
    <w:p>
      <w:pPr>
        <w:rPr>
          <w:sz w:val="10"/>
          <w:szCs w:val="10"/>
        </w:rPr>
        <w:jc w:val="left"/>
        <w:spacing w:before="3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ind w:left="1664" w:right="1665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INTERNATIONAL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SALES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&amp;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MARKETING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EXECUTIVE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2611" w:right="244" w:hanging="1969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–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Expertise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global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business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with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ep-rooted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experience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ultural,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economic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tical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affairs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Latin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merican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Europe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count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es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–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0" w:right="133"/>
      </w:pP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Strategi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sale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mar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etin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speci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lis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wh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wa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instrumenta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helpin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buil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worl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leade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ana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ytica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ins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rumentatio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2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ha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ovide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urnke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solut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fo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q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ali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con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ro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ener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moni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ring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systems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Gre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produc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ortfoli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fro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8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create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globa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pr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enc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spanni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countrie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withi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years.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40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Despite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formidable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economic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political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circumstances,</w:t>
      </w:r>
      <w:r>
        <w:rPr>
          <w:rFonts w:cs="Garamond" w:hAnsi="Garamond" w:eastAsia="Garamond" w:ascii="Garamond"/>
          <w:b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penet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ated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markets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Brazil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0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Argentina.</w:t>
      </w:r>
      <w:r>
        <w:rPr>
          <w:rFonts w:cs="Garamond" w:hAnsi="Garamond" w:eastAsia="Garamond" w:ascii="Garamond"/>
          <w:b/>
          <w:spacing w:val="-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Forged</w:t>
      </w:r>
      <w:r>
        <w:rPr>
          <w:rFonts w:cs="Garamond" w:hAnsi="Garamond" w:eastAsia="Garamond" w:ascii="Garamond"/>
          <w:spacing w:val="-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key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alliances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th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German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based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manufacturers</w:t>
      </w:r>
      <w:r>
        <w:rPr>
          <w:rFonts w:cs="Garamond" w:hAnsi="Garamond" w:eastAsia="Garamond" w:ascii="Garamond"/>
          <w:spacing w:val="-1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that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generated</w:t>
      </w:r>
      <w:r>
        <w:rPr>
          <w:rFonts w:cs="Garamond" w:hAnsi="Garamond" w:eastAsia="Garamond" w:ascii="Garamond"/>
          <w:spacing w:val="-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over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$8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million</w:t>
      </w:r>
      <w:r>
        <w:rPr>
          <w:rFonts w:cs="Garamond" w:hAnsi="Garamond" w:eastAsia="Garamond" w:ascii="Garamond"/>
          <w:spacing w:val="-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sales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40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years.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Kno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ability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cut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through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tape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negotiate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n-win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tcomes.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40" w:right="307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Rock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perience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product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develop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new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product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launches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emergi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technologies.</w:t>
      </w:r>
      <w:r>
        <w:rPr>
          <w:rFonts w:cs="Garamond" w:hAnsi="Garamond" w:eastAsia="Garamond" w:ascii="Garamond"/>
          <w:b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owledge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engineer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sis,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with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gic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sales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deliver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rior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oducts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worldwide.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0" w:right="255"/>
      </w:pP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Fluen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glis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anis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versan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erman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Portu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ues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Ital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b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Extensivel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travele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ove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countrie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exceptionall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respectfu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ppreciativ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divers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cul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ure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viewpoints.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40" w:right="292"/>
      </w:pPr>
      <w:r>
        <w:pict>
          <v:group style="position:absolute;margin-left:70.5pt;margin-top:50.18pt;width:471pt;height:0pt;mso-position-horizontal-relative:page;mso-position-vertical-relative:paragraph;z-index:-181" coordorigin="1410,1004" coordsize="9420,0">
            <v:shape style="position:absolute;left:1410;top:1004;width:9420;height:0" coordorigin="1410,1004" coordsize="9420,0" path="m1410,1004l10830,1004e" filled="f" stroked="t" strokeweight="0.58001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Uni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q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ue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path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ofessio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velopment</w:t>
      </w:r>
      <w:r>
        <w:rPr>
          <w:rFonts w:cs="Garamond" w:hAnsi="Garamond" w:eastAsia="Garamond" w:ascii="Garamond"/>
          <w:b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ten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city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succ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–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rose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humb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ngs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third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world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untry,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ugh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multi-faceted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executive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roles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global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sales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marketing.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before="38" w:lineRule="exact" w:line="240"/>
        <w:ind w:left="3450" w:right="3451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AREAS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</w:rPr>
        <w:t>EXCELL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</w:rPr>
        <w:t>NCE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4" w:hRule="exact"/>
        </w:trPr>
        <w:tc>
          <w:tcPr>
            <w:tcW w:w="33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78"/>
              <w:ind w:left="40"/>
            </w:pPr>
            <w:r>
              <w:rPr>
                <w:rFonts w:cs="Verdana" w:hAnsi="Verdana" w:eastAsia="Verdana" w:ascii="Verdana"/>
                <w:spacing w:val="0"/>
                <w:w w:val="100"/>
                <w:sz w:val="16"/>
                <w:szCs w:val="16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Verdana" w:hAnsi="Verdana" w:eastAsia="Verdana" w:ascii="Verdana"/>
                <w:spacing w:val="35"/>
                <w:w w:val="100"/>
                <w:sz w:val="16"/>
                <w:szCs w:val="16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Market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&amp;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Comp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titive</w:t>
            </w:r>
            <w:r>
              <w:rPr>
                <w:rFonts w:cs="Garamond" w:hAnsi="Garamond" w:eastAsia="Garamond" w:ascii="Garamond"/>
                <w:spacing w:val="-10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alysis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7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78"/>
              <w:ind w:left="188"/>
            </w:pPr>
            <w:r>
              <w:rPr>
                <w:rFonts w:cs="Verdana" w:hAnsi="Verdana" w:eastAsia="Verdana" w:ascii="Verdana"/>
                <w:spacing w:val="0"/>
                <w:w w:val="100"/>
                <w:sz w:val="16"/>
                <w:szCs w:val="16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Verdana" w:hAnsi="Verdana" w:eastAsia="Verdana" w:ascii="Verdana"/>
                <w:spacing w:val="52"/>
                <w:w w:val="100"/>
                <w:sz w:val="16"/>
                <w:szCs w:val="16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Product</w:t>
            </w:r>
            <w:r>
              <w:rPr>
                <w:rFonts w:cs="Garamond" w:hAnsi="Garamond" w:eastAsia="Garamond" w:ascii="Garamond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sit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Garamond" w:hAnsi="Garamond" w:eastAsia="Garamond" w:ascii="Garamond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3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78"/>
              <w:ind w:left="150"/>
            </w:pPr>
            <w:r>
              <w:rPr>
                <w:rFonts w:cs="Verdana" w:hAnsi="Verdana" w:eastAsia="Verdana" w:ascii="Verdana"/>
                <w:spacing w:val="0"/>
                <w:w w:val="100"/>
                <w:sz w:val="16"/>
                <w:szCs w:val="16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Verdana" w:hAnsi="Verdana" w:eastAsia="Verdana" w:ascii="Verdana"/>
                <w:spacing w:val="52"/>
                <w:w w:val="100"/>
                <w:sz w:val="16"/>
                <w:szCs w:val="16"/>
              </w:rPr>
              <w:t> 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Sale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Garamond" w:hAnsi="Garamond" w:eastAsia="Garamond" w:ascii="Garamond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Trainin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-16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&amp;</w:t>
            </w:r>
            <w:r>
              <w:rPr>
                <w:rFonts w:cs="Garamond" w:hAnsi="Garamond" w:eastAsia="Garamond" w:ascii="Garamond"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Le</w:t>
            </w:r>
            <w:r>
              <w:rPr>
                <w:rFonts w:cs="Garamond" w:hAnsi="Garamond" w:eastAsia="Garamond" w:ascii="Garamond"/>
                <w:spacing w:val="-5"/>
                <w:w w:val="100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Garamond" w:hAnsi="Garamond" w:eastAsia="Garamond" w:ascii="Garamond"/>
                <w:spacing w:val="-4"/>
                <w:w w:val="100"/>
                <w:sz w:val="22"/>
                <w:szCs w:val="22"/>
              </w:rPr>
              <w:t>ership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48" w:hRule="exact"/>
        </w:trPr>
        <w:tc>
          <w:tcPr>
            <w:tcW w:w="33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Verdana" w:hAnsi="Verdana" w:eastAsia="Verdana" w:ascii="Verdana"/>
                <w:spacing w:val="0"/>
                <w:w w:val="100"/>
                <w:position w:val="1"/>
                <w:sz w:val="16"/>
                <w:szCs w:val="16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position w:val="1"/>
                <w:sz w:val="16"/>
                <w:szCs w:val="16"/>
              </w:rPr>
              <w:t> </w:t>
            </w:r>
            <w:r>
              <w:rPr>
                <w:rFonts w:cs="Verdana" w:hAnsi="Verdana" w:eastAsia="Verdana" w:ascii="Verdana"/>
                <w:spacing w:val="29"/>
                <w:w w:val="100"/>
                <w:position w:val="1"/>
                <w:sz w:val="16"/>
                <w:szCs w:val="16"/>
              </w:rPr>
              <w:t> </w:t>
            </w:r>
            <w:r>
              <w:rPr>
                <w:rFonts w:cs="Garamond" w:hAnsi="Garamond" w:eastAsia="Garamond" w:ascii="Garamond"/>
                <w:spacing w:val="-6"/>
                <w:w w:val="100"/>
                <w:position w:val="1"/>
                <w:sz w:val="22"/>
                <w:szCs w:val="22"/>
              </w:rPr>
              <w:t>Cust</w:t>
            </w:r>
            <w:r>
              <w:rPr>
                <w:rFonts w:cs="Garamond" w:hAnsi="Garamond" w:eastAsia="Garamond" w:ascii="Garamond"/>
                <w:spacing w:val="-7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-5"/>
                <w:w w:val="100"/>
                <w:position w:val="1"/>
                <w:sz w:val="22"/>
                <w:szCs w:val="22"/>
              </w:rPr>
              <w:t>m</w:t>
            </w:r>
            <w:r>
              <w:rPr>
                <w:rFonts w:cs="Garamond" w:hAnsi="Garamond" w:eastAsia="Garamond" w:ascii="Garamond"/>
                <w:spacing w:val="-6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-1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6"/>
                <w:w w:val="98"/>
                <w:position w:val="1"/>
                <w:sz w:val="22"/>
                <w:szCs w:val="22"/>
              </w:rPr>
              <w:t>Rela</w:t>
            </w:r>
            <w:r>
              <w:rPr>
                <w:rFonts w:cs="Garamond" w:hAnsi="Garamond" w:eastAsia="Garamond" w:ascii="Garamond"/>
                <w:spacing w:val="-6"/>
                <w:w w:val="98"/>
                <w:position w:val="1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-6"/>
                <w:w w:val="98"/>
                <w:position w:val="1"/>
                <w:sz w:val="22"/>
                <w:szCs w:val="22"/>
              </w:rPr>
              <w:t>io</w:t>
            </w:r>
            <w:r>
              <w:rPr>
                <w:rFonts w:cs="Garamond" w:hAnsi="Garamond" w:eastAsia="Garamond" w:ascii="Garamond"/>
                <w:spacing w:val="-7"/>
                <w:w w:val="98"/>
                <w:position w:val="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6"/>
                <w:w w:val="98"/>
                <w:position w:val="1"/>
                <w:sz w:val="22"/>
                <w:szCs w:val="22"/>
              </w:rPr>
              <w:t>shi</w:t>
            </w:r>
            <w:r>
              <w:rPr>
                <w:rFonts w:cs="Garamond" w:hAnsi="Garamond" w:eastAsia="Garamond" w:ascii="Garamond"/>
                <w:spacing w:val="0"/>
                <w:w w:val="98"/>
                <w:position w:val="1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-2"/>
                <w:w w:val="98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6"/>
                <w:w w:val="100"/>
                <w:position w:val="1"/>
                <w:sz w:val="22"/>
                <w:szCs w:val="22"/>
              </w:rPr>
              <w:t>Man</w:t>
            </w:r>
            <w:r>
              <w:rPr>
                <w:rFonts w:cs="Garamond" w:hAnsi="Garamond" w:eastAsia="Garamond" w:ascii="Garamond"/>
                <w:spacing w:val="-7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-6"/>
                <w:w w:val="100"/>
                <w:position w:val="1"/>
                <w:sz w:val="22"/>
                <w:szCs w:val="22"/>
              </w:rPr>
              <w:t>gement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27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188"/>
            </w:pPr>
            <w:r>
              <w:rPr>
                <w:rFonts w:cs="Verdana" w:hAnsi="Verdana" w:eastAsia="Verdana" w:ascii="Verdana"/>
                <w:spacing w:val="0"/>
                <w:w w:val="100"/>
                <w:position w:val="1"/>
                <w:sz w:val="16"/>
                <w:szCs w:val="16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position w:val="1"/>
                <w:sz w:val="16"/>
                <w:szCs w:val="16"/>
              </w:rPr>
              <w:t> </w:t>
            </w:r>
            <w:r>
              <w:rPr>
                <w:rFonts w:cs="Verdana" w:hAnsi="Verdana" w:eastAsia="Verdana" w:ascii="Verdana"/>
                <w:spacing w:val="52"/>
                <w:w w:val="100"/>
                <w:position w:val="1"/>
                <w:sz w:val="16"/>
                <w:szCs w:val="16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Star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-ups</w:t>
            </w:r>
            <w:r>
              <w:rPr>
                <w:rFonts w:cs="Garamond" w:hAnsi="Garamond" w:eastAsia="Garamond" w:ascii="Garamond"/>
                <w:spacing w:val="-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&amp;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Turna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ounds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3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150"/>
            </w:pPr>
            <w:r>
              <w:rPr>
                <w:rFonts w:cs="Verdana" w:hAnsi="Verdana" w:eastAsia="Verdana" w:ascii="Verdana"/>
                <w:spacing w:val="0"/>
                <w:w w:val="100"/>
                <w:position w:val="1"/>
                <w:sz w:val="16"/>
                <w:szCs w:val="16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position w:val="1"/>
                <w:sz w:val="16"/>
                <w:szCs w:val="16"/>
              </w:rPr>
              <w:t>  </w:t>
            </w:r>
            <w:r>
              <w:rPr>
                <w:rFonts w:cs="Verdana" w:hAnsi="Verdana" w:eastAsia="Verdana" w:ascii="Verdana"/>
                <w:spacing w:val="20"/>
                <w:w w:val="100"/>
                <w:position w:val="1"/>
                <w:sz w:val="16"/>
                <w:szCs w:val="16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Ope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at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al</w:t>
            </w:r>
            <w:r>
              <w:rPr>
                <w:rFonts w:cs="Garamond" w:hAnsi="Garamond" w:eastAsia="Garamond" w:ascii="Garamond"/>
                <w:spacing w:val="-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Mana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em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nt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247" w:hRule="exact"/>
        </w:trPr>
        <w:tc>
          <w:tcPr>
            <w:tcW w:w="33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Verdana" w:hAnsi="Verdana" w:eastAsia="Verdana" w:ascii="Verdana"/>
                <w:spacing w:val="0"/>
                <w:w w:val="100"/>
                <w:position w:val="1"/>
                <w:sz w:val="16"/>
                <w:szCs w:val="16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position w:val="1"/>
                <w:sz w:val="16"/>
                <w:szCs w:val="16"/>
              </w:rPr>
              <w:t> </w:t>
            </w:r>
            <w:r>
              <w:rPr>
                <w:rFonts w:cs="Verdana" w:hAnsi="Verdana" w:eastAsia="Verdana" w:ascii="Verdana"/>
                <w:spacing w:val="32"/>
                <w:w w:val="100"/>
                <w:position w:val="1"/>
                <w:sz w:val="16"/>
                <w:szCs w:val="16"/>
              </w:rPr>
              <w:t> </w:t>
            </w:r>
            <w:r>
              <w:rPr>
                <w:rFonts w:cs="Garamond" w:hAnsi="Garamond" w:eastAsia="Garamond" w:ascii="Garamond"/>
                <w:spacing w:val="-4"/>
                <w:w w:val="100"/>
                <w:position w:val="1"/>
                <w:sz w:val="22"/>
                <w:szCs w:val="22"/>
              </w:rPr>
              <w:t>Distributio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-18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4"/>
                <w:w w:val="100"/>
                <w:position w:val="1"/>
                <w:sz w:val="22"/>
                <w:szCs w:val="22"/>
              </w:rPr>
              <w:t>Channe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l</w:t>
            </w:r>
            <w:r>
              <w:rPr>
                <w:rFonts w:cs="Garamond" w:hAnsi="Garamond" w:eastAsia="Garamond" w:ascii="Garamond"/>
                <w:spacing w:val="-1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-4"/>
                <w:w w:val="100"/>
                <w:position w:val="1"/>
                <w:sz w:val="22"/>
                <w:szCs w:val="22"/>
              </w:rPr>
              <w:t>Management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27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188"/>
            </w:pPr>
            <w:r>
              <w:rPr>
                <w:rFonts w:cs="Verdana" w:hAnsi="Verdana" w:eastAsia="Verdana" w:ascii="Verdana"/>
                <w:spacing w:val="0"/>
                <w:w w:val="100"/>
                <w:position w:val="1"/>
                <w:sz w:val="16"/>
                <w:szCs w:val="16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position w:val="1"/>
                <w:sz w:val="16"/>
                <w:szCs w:val="16"/>
              </w:rPr>
              <w:t> </w:t>
            </w:r>
            <w:r>
              <w:rPr>
                <w:rFonts w:cs="Verdana" w:hAnsi="Verdana" w:eastAsia="Verdana" w:ascii="Verdana"/>
                <w:spacing w:val="52"/>
                <w:w w:val="100"/>
                <w:position w:val="1"/>
                <w:sz w:val="16"/>
                <w:szCs w:val="16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New</w:t>
            </w:r>
            <w:r>
              <w:rPr>
                <w:rFonts w:cs="Garamond" w:hAnsi="Garamond" w:eastAsia="Garamond" w:ascii="Garamond"/>
                <w:spacing w:val="-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P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oduct</w:t>
            </w:r>
            <w:r>
              <w:rPr>
                <w:rFonts w:cs="Garamond" w:hAnsi="Garamond" w:eastAsia="Garamond" w:ascii="Garamond"/>
                <w:spacing w:val="-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Pla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ning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3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150"/>
            </w:pPr>
            <w:r>
              <w:rPr>
                <w:rFonts w:cs="Verdana" w:hAnsi="Verdana" w:eastAsia="Verdana" w:ascii="Verdana"/>
                <w:spacing w:val="0"/>
                <w:w w:val="100"/>
                <w:position w:val="1"/>
                <w:sz w:val="16"/>
                <w:szCs w:val="16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position w:val="1"/>
                <w:sz w:val="16"/>
                <w:szCs w:val="16"/>
              </w:rPr>
              <w:t>  </w:t>
            </w:r>
            <w:r>
              <w:rPr>
                <w:rFonts w:cs="Verdana" w:hAnsi="Verdana" w:eastAsia="Verdana" w:ascii="Verdana"/>
                <w:spacing w:val="20"/>
                <w:w w:val="100"/>
                <w:position w:val="1"/>
                <w:sz w:val="16"/>
                <w:szCs w:val="16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Strategic</w:t>
            </w:r>
            <w:r>
              <w:rPr>
                <w:rFonts w:cs="Garamond" w:hAnsi="Garamond" w:eastAsia="Garamond" w:ascii="Garamond"/>
                <w:spacing w:val="-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All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ances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499" w:hRule="exact"/>
        </w:trPr>
        <w:tc>
          <w:tcPr>
            <w:tcW w:w="3380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Verdana" w:hAnsi="Verdana" w:eastAsia="Verdana" w:ascii="Verdana"/>
                <w:spacing w:val="0"/>
                <w:w w:val="100"/>
                <w:position w:val="1"/>
                <w:sz w:val="16"/>
                <w:szCs w:val="16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position w:val="1"/>
                <w:sz w:val="16"/>
                <w:szCs w:val="16"/>
              </w:rPr>
              <w:t> </w:t>
            </w:r>
            <w:r>
              <w:rPr>
                <w:rFonts w:cs="Verdana" w:hAnsi="Verdana" w:eastAsia="Verdana" w:ascii="Verdana"/>
                <w:spacing w:val="35"/>
                <w:w w:val="100"/>
                <w:position w:val="1"/>
                <w:sz w:val="16"/>
                <w:szCs w:val="16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Strat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gic</w:t>
            </w:r>
            <w:r>
              <w:rPr>
                <w:rFonts w:cs="Garamond" w:hAnsi="Garamond" w:eastAsia="Garamond" w:ascii="Garamond"/>
                <w:spacing w:val="-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Ma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keting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2738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188"/>
            </w:pPr>
            <w:r>
              <w:rPr>
                <w:rFonts w:cs="Verdana" w:hAnsi="Verdana" w:eastAsia="Verdana" w:ascii="Verdana"/>
                <w:spacing w:val="0"/>
                <w:w w:val="100"/>
                <w:position w:val="1"/>
                <w:sz w:val="16"/>
                <w:szCs w:val="16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position w:val="1"/>
                <w:sz w:val="16"/>
                <w:szCs w:val="16"/>
              </w:rPr>
              <w:t> </w:t>
            </w:r>
            <w:r>
              <w:rPr>
                <w:rFonts w:cs="Verdana" w:hAnsi="Verdana" w:eastAsia="Verdana" w:ascii="Verdana"/>
                <w:spacing w:val="52"/>
                <w:w w:val="100"/>
                <w:position w:val="1"/>
                <w:sz w:val="16"/>
                <w:szCs w:val="16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Business</w:t>
            </w:r>
            <w:r>
              <w:rPr>
                <w:rFonts w:cs="Garamond" w:hAnsi="Garamond" w:eastAsia="Garamond" w:ascii="Garamond"/>
                <w:spacing w:val="-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De</w:t>
            </w:r>
            <w:r>
              <w:rPr>
                <w:rFonts w:cs="Garamond" w:hAnsi="Garamond" w:eastAsia="Garamond" w:ascii="Garamond"/>
                <w:spacing w:val="2"/>
                <w:w w:val="100"/>
                <w:position w:val="1"/>
                <w:sz w:val="22"/>
                <w:szCs w:val="22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elopment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312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150"/>
            </w:pPr>
            <w:r>
              <w:rPr>
                <w:rFonts w:cs="Verdana" w:hAnsi="Verdana" w:eastAsia="Verdana" w:ascii="Verdana"/>
                <w:spacing w:val="0"/>
                <w:w w:val="100"/>
                <w:position w:val="1"/>
                <w:sz w:val="16"/>
                <w:szCs w:val="16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position w:val="1"/>
                <w:sz w:val="16"/>
                <w:szCs w:val="16"/>
              </w:rPr>
              <w:t>  </w:t>
            </w:r>
            <w:r>
              <w:rPr>
                <w:rFonts w:cs="Verdana" w:hAnsi="Verdana" w:eastAsia="Verdana" w:ascii="Verdana"/>
                <w:spacing w:val="20"/>
                <w:w w:val="100"/>
                <w:position w:val="1"/>
                <w:sz w:val="16"/>
                <w:szCs w:val="16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C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nt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act</w:t>
            </w:r>
            <w:r>
              <w:rPr>
                <w:rFonts w:cs="Garamond" w:hAnsi="Garamond" w:eastAsia="Garamond" w:ascii="Garamond"/>
                <w:spacing w:val="-6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Ne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g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ti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ti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2"/>
                <w:szCs w:val="22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ns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</w:tbl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before="38"/>
        <w:ind w:left="3159" w:right="3160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PROF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SIONAL</w:t>
      </w:r>
      <w:r>
        <w:rPr>
          <w:rFonts w:cs="Garamond" w:hAnsi="Garamond" w:eastAsia="Garamond" w:ascii="Garamond"/>
          <w:b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</w:rPr>
        <w:t>EXPERIENCE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ind w:left="140" w:right="103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LEANDER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CORPORATION,</w:t>
      </w:r>
      <w:r>
        <w:rPr>
          <w:rFonts w:cs="Garamond" w:hAnsi="Garamond" w:eastAsia="Garamond" w:ascii="Garamond"/>
          <w:spacing w:val="-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Boston,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                                                              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2000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Present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1"/>
        <w:ind w:left="140" w:right="3072"/>
      </w:pP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World</w:t>
      </w:r>
      <w:r>
        <w:rPr>
          <w:rFonts w:cs="Garamond" w:hAnsi="Garamond" w:eastAsia="Garamond" w:ascii="Garamond"/>
          <w:i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der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ana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ytical</w:t>
      </w:r>
      <w:r>
        <w:rPr>
          <w:rFonts w:cs="Garamond" w:hAnsi="Garamond" w:eastAsia="Garamond" w:ascii="Garamond"/>
          <w:i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inst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men</w:t>
      </w:r>
      <w:r>
        <w:rPr>
          <w:rFonts w:cs="Garamond" w:hAnsi="Garamond" w:eastAsia="Garamond" w:ascii="Garamond"/>
          <w:i/>
          <w:spacing w:val="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ation</w:t>
      </w:r>
      <w:r>
        <w:rPr>
          <w:rFonts w:cs="Garamond" w:hAnsi="Garamond" w:eastAsia="Garamond" w:ascii="Garamond"/>
          <w:i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rvi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gy</w:t>
      </w:r>
      <w:r>
        <w:rPr>
          <w:rFonts w:cs="Garamond" w:hAnsi="Garamond" w:eastAsia="Garamond" w:ascii="Garamond"/>
          <w:i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i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rma</w:t>
      </w:r>
      <w:r>
        <w:rPr>
          <w:rFonts w:cs="Garamond" w:hAnsi="Garamond" w:eastAsia="Garamond" w:ascii="Garamond"/>
          <w:i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eutical</w:t>
      </w:r>
      <w:r>
        <w:rPr>
          <w:rFonts w:cs="Garamond" w:hAnsi="Garamond" w:eastAsia="Garamond" w:ascii="Garamond"/>
          <w:i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stri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40"/>
        <w:ind w:left="140" w:right="6088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Vice</w:t>
      </w:r>
      <w:r>
        <w:rPr>
          <w:rFonts w:cs="Garamond" w:hAnsi="Garamond" w:eastAsia="Garamond" w:ascii="Garamond"/>
          <w:b/>
          <w:spacing w:val="-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Pre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id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nt</w:t>
      </w:r>
      <w:r>
        <w:rPr>
          <w:rFonts w:cs="Garamond" w:hAnsi="Garamond" w:eastAsia="Garamond" w:ascii="Garamond"/>
          <w:b/>
          <w:spacing w:val="-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Intern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ti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nal</w:t>
      </w:r>
      <w:r>
        <w:rPr>
          <w:rFonts w:cs="Garamond" w:hAnsi="Garamond" w:eastAsia="Garamond" w:ascii="Garamond"/>
          <w:b/>
          <w:spacing w:val="-1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Sales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72" w:lineRule="exact" w:line="240"/>
        <w:ind w:left="140" w:right="103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Oversee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60+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representati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internationally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with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full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acco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tabi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all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marketing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tiatives.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Travel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nsively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suppo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sales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teams;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butors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ers,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provide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quo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Present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semi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ally;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whi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pers,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ROI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cum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nts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ting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ateral.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Deve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casts,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condu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SWOT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sales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cycle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obally.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Attend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ade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shows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advise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product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enhanc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ments.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88"/>
        <w:ind w:left="140" w:right="8054"/>
      </w:pP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Select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achiev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nts: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80"/>
        <w:ind w:left="140" w:right="98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Fueled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international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sales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growth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by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50%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years,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niti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fro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99"/>
          <w:sz w:val="22"/>
          <w:szCs w:val="22"/>
        </w:rPr>
        <w:t>$4M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50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1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year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by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ergiz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ng</w:t>
      </w:r>
      <w:r>
        <w:rPr>
          <w:rFonts w:cs="Garamond" w:hAnsi="Garamond" w:eastAsia="Garamond" w:ascii="Garamond"/>
          <w:spacing w:val="-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turni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-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around</w:t>
      </w:r>
      <w:r>
        <w:rPr>
          <w:rFonts w:cs="Garamond" w:hAnsi="Garamond" w:eastAsia="Garamond" w:ascii="Garamond"/>
          <w:spacing w:val="-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sluggish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sales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teams.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500" w:val="left"/>
        </w:tabs>
        <w:jc w:val="left"/>
        <w:spacing w:before="82"/>
        <w:ind w:left="500" w:right="222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Built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up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oduct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tfolio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from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8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helped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mpany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’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niche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as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lea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unique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market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by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la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vati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aigns,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lying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new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sales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strategies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helping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entify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new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roducts.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right"/>
        <w:spacing w:before="80"/>
        <w:ind w:right="140"/>
        <w:sectPr>
          <w:pgMar w:footer="724" w:header="0" w:top="1380" w:bottom="280" w:left="1300" w:right="1300"/>
          <w:footerReference w:type="default" r:id="rId4"/>
          <w:pgSz w:w="12240" w:h="15840"/>
        </w:sectPr>
      </w:pPr>
      <w:r>
        <w:rPr>
          <w:rFonts w:cs="Garamond" w:hAnsi="Garamond" w:eastAsia="Garamond" w:ascii="Garamond"/>
          <w:i/>
          <w:spacing w:val="-4"/>
          <w:w w:val="99"/>
          <w:sz w:val="22"/>
          <w:szCs w:val="22"/>
        </w:rPr>
        <w:t>Continued…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79"/>
        <w:ind w:left="100" w:right="86"/>
      </w:pPr>
      <w:r>
        <w:pict>
          <v:group style="position:absolute;margin-left:70.5pt;margin-top:20.6299pt;width:471pt;height:0pt;mso-position-horizontal-relative:page;mso-position-vertical-relative:paragraph;z-index:-180" coordorigin="1410,413" coordsize="9420,0">
            <v:shape style="position:absolute;left:1410;top:413;width:9420;height:0" coordorigin="1410,413" coordsize="9420,0" path="m1410,413l10830,413e" filled="f" stroked="t" strokeweight="0.57998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GEORGE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ERNA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5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Page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ind w:left="100" w:right="5055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Vice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Pre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Intern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nal</w:t>
      </w:r>
      <w:r>
        <w:rPr>
          <w:rFonts w:cs="Garamond" w:hAnsi="Garamond" w:eastAsia="Garamond" w:ascii="Garamond"/>
          <w:b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Sales,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81"/>
        <w:ind w:left="100" w:right="519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Transfo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med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underperfo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-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operations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ies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that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lstered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revenue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increases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</w:rPr>
        <w:t>om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460" w:right="342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20%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100%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consi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tly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alyz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etrics,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efin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product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deve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imp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new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arket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strateg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es.</w:t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460" w:val="left"/>
        </w:tabs>
        <w:jc w:val="left"/>
        <w:spacing w:before="74" w:lineRule="exact" w:line="240"/>
        <w:ind w:left="460" w:right="315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Improved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stomer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sfaction,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sal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team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perfo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mance</w:t>
      </w:r>
      <w:r>
        <w:rPr>
          <w:rFonts w:cs="Garamond" w:hAnsi="Garamond" w:eastAsia="Garamond" w:ascii="Garamond"/>
          <w:b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overall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sales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by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niz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nal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rain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ecu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culture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then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key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elationships.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460" w:val="left"/>
        </w:tabs>
        <w:jc w:val="left"/>
        <w:spacing w:before="90"/>
        <w:ind w:left="460" w:right="280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Garamond" w:hAnsi="Garamond" w:eastAsia="Garamond" w:ascii="Garamond"/>
          <w:b/>
          <w:spacing w:val="-6"/>
          <w:w w:val="98"/>
          <w:sz w:val="22"/>
          <w:szCs w:val="22"/>
        </w:rPr>
        <w:t>Minimize</w:t>
      </w:r>
      <w:r>
        <w:rPr>
          <w:rFonts w:cs="Garamond" w:hAnsi="Garamond" w:eastAsia="Garamond" w:ascii="Garamond"/>
          <w:b/>
          <w:spacing w:val="0"/>
          <w:w w:val="98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2"/>
          <w:w w:val="98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ris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exposur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oball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-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ensure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expansio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carefull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assessin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political,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economi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cultura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end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ational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98"/>
          <w:sz w:val="22"/>
          <w:szCs w:val="22"/>
        </w:rPr>
        <w:t>imp</w:t>
      </w:r>
      <w:r>
        <w:rPr>
          <w:rFonts w:cs="Garamond" w:hAnsi="Garamond" w:eastAsia="Garamond" w:ascii="Garamond"/>
          <w:spacing w:val="-5"/>
          <w:w w:val="98"/>
          <w:sz w:val="22"/>
          <w:szCs w:val="22"/>
        </w:rPr>
        <w:t>l</w:t>
      </w:r>
      <w:r>
        <w:rPr>
          <w:rFonts w:cs="Garamond" w:hAnsi="Garamond" w:eastAsia="Garamond" w:ascii="Garamond"/>
          <w:spacing w:val="-6"/>
          <w:w w:val="98"/>
          <w:sz w:val="22"/>
          <w:szCs w:val="22"/>
        </w:rPr>
        <w:t>e</w:t>
      </w:r>
      <w:r>
        <w:rPr>
          <w:rFonts w:cs="Garamond" w:hAnsi="Garamond" w:eastAsia="Garamond" w:ascii="Garamond"/>
          <w:spacing w:val="-7"/>
          <w:w w:val="98"/>
          <w:sz w:val="22"/>
          <w:szCs w:val="22"/>
        </w:rPr>
        <w:t>m</w:t>
      </w:r>
      <w:r>
        <w:rPr>
          <w:rFonts w:cs="Garamond" w:hAnsi="Garamond" w:eastAsia="Garamond" w:ascii="Garamond"/>
          <w:spacing w:val="-5"/>
          <w:w w:val="98"/>
          <w:sz w:val="22"/>
          <w:szCs w:val="22"/>
        </w:rPr>
        <w:t>e</w:t>
      </w:r>
      <w:r>
        <w:rPr>
          <w:rFonts w:cs="Garamond" w:hAnsi="Garamond" w:eastAsia="Garamond" w:ascii="Garamond"/>
          <w:spacing w:val="-7"/>
          <w:w w:val="98"/>
          <w:sz w:val="22"/>
          <w:szCs w:val="22"/>
        </w:rPr>
        <w:t>n</w:t>
      </w:r>
      <w:r>
        <w:rPr>
          <w:rFonts w:cs="Garamond" w:hAnsi="Garamond" w:eastAsia="Garamond" w:ascii="Garamond"/>
          <w:spacing w:val="-5"/>
          <w:w w:val="98"/>
          <w:sz w:val="22"/>
          <w:szCs w:val="22"/>
        </w:rPr>
        <w:t>t</w:t>
      </w:r>
      <w:r>
        <w:rPr>
          <w:rFonts w:cs="Garamond" w:hAnsi="Garamond" w:eastAsia="Garamond" w:ascii="Garamond"/>
          <w:spacing w:val="-6"/>
          <w:w w:val="98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98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98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oa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tiv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measure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dres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tia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thr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ats.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ind w:left="100" w:right="88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HERNANDEZ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&amp;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ASSOCIATES,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Hopkinton,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                                                       </w:t>
      </w:r>
      <w:r>
        <w:rPr>
          <w:rFonts w:cs="Garamond" w:hAnsi="Garamond" w:eastAsia="Garamond" w:ascii="Garamond"/>
          <w:spacing w:val="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1990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40"/>
        <w:ind w:left="100" w:right="2627"/>
      </w:pP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Exclusive</w:t>
      </w:r>
      <w:r>
        <w:rPr>
          <w:rFonts w:cs="Garamond" w:hAnsi="Garamond" w:eastAsia="Garamond" w:ascii="Garamond"/>
          <w:i/>
          <w:spacing w:val="-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representative</w:t>
      </w:r>
      <w:r>
        <w:rPr>
          <w:rFonts w:cs="Garamond" w:hAnsi="Garamond" w:eastAsia="Garamond" w:ascii="Garamond"/>
          <w:i/>
          <w:spacing w:val="-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oil</w:t>
      </w:r>
      <w:r>
        <w:rPr>
          <w:rFonts w:cs="Garamond" w:hAnsi="Garamond" w:eastAsia="Garamond" w:ascii="Garamond"/>
          <w:i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and</w:t>
      </w:r>
      <w:r>
        <w:rPr>
          <w:rFonts w:cs="Garamond" w:hAnsi="Garamond" w:eastAsia="Garamond" w:ascii="Garamond"/>
          <w:i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gas</w:t>
      </w:r>
      <w:r>
        <w:rPr>
          <w:rFonts w:cs="Garamond" w:hAnsi="Garamond" w:eastAsia="Garamond" w:ascii="Garamond"/>
          <w:i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nstr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men</w:t>
      </w:r>
      <w:r>
        <w:rPr>
          <w:rFonts w:cs="Garamond" w:hAnsi="Garamond" w:eastAsia="Garamond" w:ascii="Garamond"/>
          <w:i/>
          <w:spacing w:val="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ation</w:t>
      </w:r>
      <w:r>
        <w:rPr>
          <w:rFonts w:cs="Garamond" w:hAnsi="Garamond" w:eastAsia="Garamond" w:ascii="Garamond"/>
          <w:i/>
          <w:spacing w:val="-1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manu</w:t>
      </w:r>
      <w:r>
        <w:rPr>
          <w:rFonts w:cs="Garamond" w:hAnsi="Garamond" w:eastAsia="Garamond" w:ascii="Garamond"/>
          <w:i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acturers</w:t>
      </w:r>
      <w:r>
        <w:rPr>
          <w:rFonts w:cs="Garamond" w:hAnsi="Garamond" w:eastAsia="Garamond" w:ascii="Garamond"/>
          <w:i/>
          <w:spacing w:val="-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i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12</w:t>
      </w:r>
      <w:r>
        <w:rPr>
          <w:rFonts w:cs="Garamond" w:hAnsi="Garamond" w:eastAsia="Garamond" w:ascii="Garamond"/>
          <w:i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countries</w:t>
      </w:r>
      <w:r>
        <w:rPr>
          <w:rFonts w:cs="Garamond" w:hAnsi="Garamond" w:eastAsia="Garamond" w:ascii="Garamond"/>
          <w:i/>
          <w:spacing w:val="-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globally.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40"/>
        <w:ind w:left="100" w:right="7257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Chief</w:t>
      </w:r>
      <w:r>
        <w:rPr>
          <w:rFonts w:cs="Garamond" w:hAnsi="Garamond" w:eastAsia="Garamond" w:ascii="Garamond"/>
          <w:b/>
          <w:spacing w:val="-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Executive</w:t>
      </w:r>
      <w:r>
        <w:rPr>
          <w:rFonts w:cs="Garamond" w:hAnsi="Garamond" w:eastAsia="Garamond" w:ascii="Garamond"/>
          <w:b/>
          <w:spacing w:val="-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Officer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72" w:lineRule="exact" w:line="240"/>
        <w:ind w:left="100" w:right="83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Star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up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exclusive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rese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tive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glo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nufa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turers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instrumentat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used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quality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resea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indu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tries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cludi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role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m,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minin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merc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ories.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versaw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all</w:t>
      </w:r>
      <w:r>
        <w:rPr>
          <w:rFonts w:cs="Garamond" w:hAnsi="Garamond" w:eastAsia="Garamond" w:ascii="Garamond"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ncluding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nce,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fing,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ting,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nal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business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s.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Sold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off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00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pursue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tuni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with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ger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glo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87"/>
        <w:ind w:left="155" w:right="7978"/>
      </w:pP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Select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achiev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nts: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460" w:val="left"/>
        </w:tabs>
        <w:jc w:val="left"/>
        <w:spacing w:before="72" w:lineRule="exact" w:line="240"/>
        <w:ind w:left="460" w:right="455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Buil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compan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-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fro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scratc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robu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$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millio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enterpris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expande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8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globa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locatio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by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bringin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ne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produc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marke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formi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strategi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distributio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channels.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89"/>
        <w:ind w:left="100" w:right="319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Strategic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-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positione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mpan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consultant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serv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prov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der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tha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hel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sel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mor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products.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460"/>
      </w:pP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Lande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impor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1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contract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wit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-1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companie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suc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-1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tr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bra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Canic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1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Resource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-1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Exclusiv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contrac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1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with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460"/>
      </w:pP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Carr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Inst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ent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7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res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lt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penetratio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17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1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lu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rativ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mar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1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oi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-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re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ne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-1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sector.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460" w:val="left"/>
        </w:tabs>
        <w:jc w:val="left"/>
        <w:spacing w:before="74" w:lineRule="exact" w:line="240"/>
        <w:ind w:left="460" w:right="133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Fostered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strong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nership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mentality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among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mployees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retained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top-not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employees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solicit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fee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back,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tro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ucing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acti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rams.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460" w:val="left"/>
        </w:tabs>
        <w:jc w:val="left"/>
        <w:spacing w:before="83" w:lineRule="exact" w:line="240"/>
        <w:ind w:left="460" w:right="302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Retained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ust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tabi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ity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mar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10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years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ring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sh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flows,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ssary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conducti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financial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foreca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sts.</w:t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460" w:val="left"/>
        </w:tabs>
        <w:jc w:val="left"/>
        <w:spacing w:before="81" w:lineRule="exact" w:line="240"/>
        <w:ind w:left="460" w:right="1072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Cre</w:t>
      </w:r>
      <w:r>
        <w:rPr>
          <w:rFonts w:cs="Garamond" w:hAnsi="Garamond" w:eastAsia="Garamond" w:ascii="Garamond"/>
          <w:b/>
          <w:spacing w:val="5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5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stron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5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eq</w:t>
      </w:r>
      <w:r>
        <w:rPr>
          <w:rFonts w:cs="Garamond" w:hAnsi="Garamond" w:eastAsia="Garamond" w:ascii="Garamond"/>
          <w:b/>
          <w:spacing w:val="5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it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5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gs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5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5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stom</w:t>
      </w:r>
      <w:r>
        <w:rPr>
          <w:rFonts w:cs="Garamond" w:hAnsi="Garamond" w:eastAsia="Garamond" w:ascii="Garamond"/>
          <w:b/>
          <w:spacing w:val="5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4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ntinuousl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fi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nin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stome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5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rvi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su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port.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88"/>
        <w:ind w:left="100" w:right="209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Penetra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rket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sustai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continue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owt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despit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highl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volatil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env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ronments.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ind w:left="100" w:right="82"/>
      </w:pPr>
      <w:r>
        <w:rPr>
          <w:rFonts w:cs="Garamond" w:hAnsi="Garamond" w:eastAsia="Garamond" w:ascii="Garamond"/>
          <w:spacing w:val="-4"/>
          <w:w w:val="98"/>
          <w:sz w:val="22"/>
          <w:szCs w:val="22"/>
        </w:rPr>
        <w:t>INSTRUM</w:t>
      </w:r>
      <w:r>
        <w:rPr>
          <w:rFonts w:cs="Garamond" w:hAnsi="Garamond" w:eastAsia="Garamond" w:ascii="Garamond"/>
          <w:spacing w:val="-5"/>
          <w:w w:val="98"/>
          <w:sz w:val="22"/>
          <w:szCs w:val="22"/>
        </w:rPr>
        <w:t>E</w:t>
      </w:r>
      <w:r>
        <w:rPr>
          <w:rFonts w:cs="Garamond" w:hAnsi="Garamond" w:eastAsia="Garamond" w:ascii="Garamond"/>
          <w:spacing w:val="-4"/>
          <w:w w:val="98"/>
          <w:sz w:val="22"/>
          <w:szCs w:val="22"/>
        </w:rPr>
        <w:t>NTATIO</w:t>
      </w:r>
      <w:r>
        <w:rPr>
          <w:rFonts w:cs="Garamond" w:hAnsi="Garamond" w:eastAsia="Garamond" w:ascii="Garamond"/>
          <w:spacing w:val="0"/>
          <w:w w:val="98"/>
          <w:sz w:val="22"/>
          <w:szCs w:val="22"/>
        </w:rPr>
        <w:t>N</w:t>
      </w:r>
      <w:r>
        <w:rPr>
          <w:rFonts w:cs="Garamond" w:hAnsi="Garamond" w:eastAsia="Garamond" w:ascii="Garamond"/>
          <w:spacing w:val="14"/>
          <w:w w:val="98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SOLUTIO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2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Paulo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Br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zi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                                                  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198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199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40"/>
        <w:ind w:left="100" w:right="3221"/>
      </w:pPr>
      <w:r>
        <w:rPr>
          <w:rFonts w:cs="Garamond" w:hAnsi="Garamond" w:eastAsia="Garamond" w:ascii="Garamond"/>
          <w:i/>
          <w:spacing w:val="-4"/>
          <w:w w:val="100"/>
          <w:position w:val="1"/>
          <w:sz w:val="22"/>
          <w:szCs w:val="22"/>
        </w:rPr>
        <w:t>Pionee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-1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4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-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4"/>
          <w:w w:val="100"/>
          <w:position w:val="1"/>
          <w:sz w:val="22"/>
          <w:szCs w:val="22"/>
        </w:rPr>
        <w:t>spectromete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-16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4"/>
          <w:w w:val="100"/>
          <w:position w:val="1"/>
          <w:sz w:val="22"/>
          <w:szCs w:val="22"/>
        </w:rPr>
        <w:t>instr</w:t>
      </w:r>
      <w:r>
        <w:rPr>
          <w:rFonts w:cs="Garamond" w:hAnsi="Garamond" w:eastAsia="Garamond" w:ascii="Garamond"/>
          <w:i/>
          <w:spacing w:val="-5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i/>
          <w:spacing w:val="-4"/>
          <w:w w:val="100"/>
          <w:position w:val="1"/>
          <w:sz w:val="22"/>
          <w:szCs w:val="22"/>
        </w:rPr>
        <w:t>mentation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i/>
          <w:spacing w:val="-1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4"/>
          <w:w w:val="100"/>
          <w:position w:val="1"/>
          <w:sz w:val="22"/>
          <w:szCs w:val="22"/>
        </w:rPr>
        <w:t>servin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i/>
          <w:spacing w:val="-1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6</w:t>
      </w:r>
      <w:r>
        <w:rPr>
          <w:rFonts w:cs="Garamond" w:hAnsi="Garamond" w:eastAsia="Garamond" w:ascii="Garamond"/>
          <w:i/>
          <w:spacing w:val="-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4"/>
          <w:w w:val="100"/>
          <w:position w:val="1"/>
          <w:sz w:val="22"/>
          <w:szCs w:val="22"/>
        </w:rPr>
        <w:t>countrie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i/>
          <w:spacing w:val="-1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4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-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4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i/>
          <w:spacing w:val="-5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-4"/>
          <w:w w:val="100"/>
          <w:position w:val="1"/>
          <w:sz w:val="22"/>
          <w:szCs w:val="22"/>
        </w:rPr>
        <w:t>ti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-1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4"/>
          <w:w w:val="100"/>
          <w:position w:val="1"/>
          <w:sz w:val="22"/>
          <w:szCs w:val="22"/>
        </w:rPr>
        <w:t>Americ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-1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4"/>
          <w:w w:val="100"/>
          <w:position w:val="1"/>
          <w:sz w:val="22"/>
          <w:szCs w:val="22"/>
        </w:rPr>
        <w:t>an</w:t>
      </w:r>
      <w:r>
        <w:rPr>
          <w:rFonts w:cs="Garamond" w:hAnsi="Garamond" w:eastAsia="Garamond" w:ascii="Garamond"/>
          <w:i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i/>
          <w:spacing w:val="-1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4"/>
          <w:w w:val="100"/>
          <w:position w:val="1"/>
          <w:sz w:val="22"/>
          <w:szCs w:val="22"/>
        </w:rPr>
        <w:t>Europe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40"/>
        <w:ind w:left="100" w:right="6968"/>
      </w:pPr>
      <w:r>
        <w:rPr>
          <w:rFonts w:cs="Garamond" w:hAnsi="Garamond" w:eastAsia="Garamond" w:ascii="Garamond"/>
          <w:b/>
          <w:spacing w:val="-4"/>
          <w:w w:val="100"/>
          <w:position w:val="1"/>
          <w:sz w:val="22"/>
          <w:szCs w:val="22"/>
        </w:rPr>
        <w:t>Sale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position w:val="1"/>
          <w:sz w:val="22"/>
          <w:szCs w:val="22"/>
        </w:rPr>
        <w:t>Direct</w:t>
      </w:r>
      <w:r>
        <w:rPr>
          <w:rFonts w:cs="Garamond" w:hAnsi="Garamond" w:eastAsia="Garamond" w:ascii="Garamond"/>
          <w:b/>
          <w:spacing w:val="-5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1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(198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8</w:t>
      </w:r>
      <w:r>
        <w:rPr>
          <w:rFonts w:cs="Garamond" w:hAnsi="Garamond" w:eastAsia="Garamond" w:ascii="Garamond"/>
          <w:spacing w:val="-1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1990)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81"/>
        <w:ind w:left="100" w:right="82"/>
      </w:pP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Manage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te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engi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eer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sale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representat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ves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produc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developmen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goals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quota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pricing.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Coache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mentore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sale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team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llaborate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wit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interna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team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retai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exis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customer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dev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lop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ne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clien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base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4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Create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ex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ense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operatin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forec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sti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budgets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Organize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techni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seminars.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80"/>
        <w:ind w:left="100" w:right="8034"/>
      </w:pP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Selec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i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Achievem</w:t>
      </w:r>
      <w:r>
        <w:rPr>
          <w:rFonts w:cs="Garamond" w:hAnsi="Garamond" w:eastAsia="Garamond" w:ascii="Garamond"/>
          <w:i/>
          <w:spacing w:val="-5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nts: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460" w:val="left"/>
        </w:tabs>
        <w:jc w:val="left"/>
        <w:spacing w:before="74" w:lineRule="exact" w:line="240"/>
        <w:ind w:left="460" w:right="81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Launche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th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firs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mobil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petroleu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analysi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spectr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mete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Lati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America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marke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198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9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after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workin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osel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wit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engineer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pr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uc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developmen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specs.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460" w:val="left"/>
        </w:tabs>
        <w:jc w:val="left"/>
        <w:spacing w:before="81" w:lineRule="exact" w:line="240"/>
        <w:ind w:left="460" w:right="181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Consistentl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-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excee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margin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%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uall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-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fo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main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prod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adership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positio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rollin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ou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fecti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target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arketin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plans.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right"/>
        <w:spacing w:before="6"/>
        <w:ind w:right="120"/>
        <w:sectPr>
          <w:pgMar w:header="0" w:footer="724" w:top="1360" w:bottom="280" w:left="1340" w:right="1320"/>
          <w:pgSz w:w="12240" w:h="15840"/>
        </w:sectPr>
      </w:pPr>
      <w:r>
        <w:rPr>
          <w:rFonts w:cs="Garamond" w:hAnsi="Garamond" w:eastAsia="Garamond" w:ascii="Garamond"/>
          <w:i/>
          <w:spacing w:val="-4"/>
          <w:w w:val="99"/>
          <w:sz w:val="22"/>
          <w:szCs w:val="22"/>
        </w:rPr>
        <w:t>Continued…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38"/>
        <w:ind w:left="100" w:right="87"/>
      </w:pPr>
      <w:r>
        <w:pict>
          <v:group style="position:absolute;margin-left:70.5pt;margin-top:18.5799pt;width:471pt;height:0pt;mso-position-horizontal-relative:page;mso-position-vertical-relative:paragraph;z-index:-179" coordorigin="1410,372" coordsize="9420,0">
            <v:shape style="position:absolute;left:1410;top:372;width:9420;height:0" coordorigin="1410,372" coordsize="9420,0" path="m1410,372l10830,372e" filled="f" stroked="t" strokeweight="0.57998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GEORGE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ERNA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5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Page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ind w:left="100" w:right="7113"/>
      </w:pP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Sale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Direct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b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(Continued)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460" w:val="left"/>
        </w:tabs>
        <w:jc w:val="left"/>
        <w:spacing w:before="74" w:lineRule="exact" w:line="240"/>
        <w:ind w:left="460" w:right="721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Entere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b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market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sustaine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ead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ann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revenu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5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%</w:t>
      </w:r>
      <w:r>
        <w:rPr>
          <w:rFonts w:cs="Garamond" w:hAnsi="Garamond" w:eastAsia="Garamond" w:ascii="Garamond"/>
          <w:b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despit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highl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volatil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sky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busines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lima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La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Am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rica.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460" w:val="left"/>
        </w:tabs>
        <w:jc w:val="left"/>
        <w:spacing w:before="81" w:lineRule="exact" w:line="240"/>
        <w:ind w:left="460" w:right="243" w:hanging="36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Negotiate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-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ng-ter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con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ract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wit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governmen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entitie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tha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strengthene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compan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presenc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critica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geogra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hies.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ind w:left="100" w:right="6644"/>
      </w:pP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Produc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Ma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(19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8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1988)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82"/>
        <w:ind w:left="100" w:right="81"/>
      </w:pP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Worke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wit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sales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marke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applicati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department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product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fo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qualit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contro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field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metallurgy,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petroleu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polymers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Helpe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lea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generation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plannin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custome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relationshi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management.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Conducte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rke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searc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unche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pro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ucts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;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playe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ke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strategi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planning.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81"/>
        <w:ind w:left="100" w:right="8379"/>
      </w:pP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Earlie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-4"/>
          <w:w w:val="100"/>
          <w:sz w:val="22"/>
          <w:szCs w:val="22"/>
        </w:rPr>
        <w:t>Career: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ind w:left="100" w:right="3855"/>
      </w:pP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ARLINGTO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98"/>
          <w:sz w:val="22"/>
          <w:szCs w:val="22"/>
        </w:rPr>
        <w:t>CORPORATION</w:t>
      </w:r>
      <w:r>
        <w:rPr>
          <w:rFonts w:cs="Garamond" w:hAnsi="Garamond" w:eastAsia="Garamond" w:ascii="Garamond"/>
          <w:spacing w:val="0"/>
          <w:w w:val="98"/>
          <w:sz w:val="22"/>
          <w:szCs w:val="22"/>
        </w:rPr>
        <w:t>,</w:t>
      </w:r>
      <w:r>
        <w:rPr>
          <w:rFonts w:cs="Garamond" w:hAnsi="Garamond" w:eastAsia="Garamond" w:ascii="Garamond"/>
          <w:spacing w:val="10"/>
          <w:w w:val="98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Pr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uc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Developmen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Specialist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before="1"/>
        <w:ind w:left="100" w:right="7218"/>
      </w:pP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BRASIL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LTD.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Engineer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40"/>
        <w:ind w:left="100" w:right="4235"/>
      </w:pPr>
      <w:r>
        <w:rPr>
          <w:rFonts w:cs="Garamond" w:hAnsi="Garamond" w:eastAsia="Garamond" w:ascii="Garamond"/>
          <w:spacing w:val="-4"/>
          <w:w w:val="98"/>
          <w:position w:val="1"/>
          <w:sz w:val="22"/>
          <w:szCs w:val="22"/>
        </w:rPr>
        <w:t>SCHLUMBERGE</w:t>
      </w:r>
      <w:r>
        <w:rPr>
          <w:rFonts w:cs="Garamond" w:hAnsi="Garamond" w:eastAsia="Garamond" w:ascii="Garamond"/>
          <w:spacing w:val="0"/>
          <w:w w:val="98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1"/>
          <w:w w:val="98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OILFIEL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7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SERVI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ES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-1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Fiel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Tec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nician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both"/>
        <w:spacing w:lineRule="exact" w:line="240"/>
        <w:ind w:left="100" w:right="7014"/>
      </w:pPr>
      <w:r>
        <w:pict>
          <v:group style="position:absolute;margin-left:70.5pt;margin-top:25.0037pt;width:471pt;height:0pt;mso-position-horizontal-relative:page;mso-position-vertical-relative:paragraph;z-index:-178" coordorigin="1410,500" coordsize="9420,0">
            <v:shape style="position:absolute;left:1410;top:500;width:9420;height:0" coordorigin="1410,500" coordsize="9420,0" path="m1410,500l10830,500e" filled="f" stroked="t" strokeweight="0.58001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VERITA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DGC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Roustabout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before="38"/>
        <w:ind w:left="3330" w:right="3351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EDUCA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&amp;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</w:rPr>
        <w:t>TRAINING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ind w:left="3046" w:right="3065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NIVERS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TY,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99"/>
          <w:sz w:val="22"/>
          <w:szCs w:val="22"/>
        </w:rPr>
        <w:t>MA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before="1"/>
        <w:ind w:left="2196" w:right="2216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MBA</w:t>
      </w:r>
      <w:r>
        <w:rPr>
          <w:rFonts w:cs="Garamond" w:hAnsi="Garamond" w:eastAsia="Garamond" w:ascii="Garamond"/>
          <w:b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with</w:t>
      </w:r>
      <w:r>
        <w:rPr>
          <w:rFonts w:cs="Garamond" w:hAnsi="Garamond" w:eastAsia="Garamond" w:ascii="Garamond"/>
          <w:b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emphasis</w:t>
      </w:r>
      <w:r>
        <w:rPr>
          <w:rFonts w:cs="Garamond" w:hAnsi="Garamond" w:eastAsia="Garamond" w:ascii="Garamond"/>
          <w:b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Internatio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b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Business,</w:t>
      </w:r>
      <w:r>
        <w:rPr>
          <w:rFonts w:cs="Garamond" w:hAnsi="Garamond" w:eastAsia="Garamond" w:ascii="Garamond"/>
          <w:b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99"/>
          <w:sz w:val="22"/>
          <w:szCs w:val="22"/>
        </w:rPr>
        <w:t>2001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ind w:left="2604" w:right="2626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NORT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EAST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RN</w:t>
      </w:r>
      <w:r>
        <w:rPr>
          <w:rFonts w:cs="Garamond" w:hAnsi="Garamond" w:eastAsia="Garamond" w:ascii="Garamond"/>
          <w:spacing w:val="-1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ERSITY,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ton,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99"/>
          <w:sz w:val="22"/>
          <w:szCs w:val="22"/>
        </w:rPr>
        <w:t>MA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lineRule="exact" w:line="240"/>
        <w:ind w:left="3058" w:right="3079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BS</w:t>
      </w:r>
      <w:r>
        <w:rPr>
          <w:rFonts w:cs="Garamond" w:hAnsi="Garamond" w:eastAsia="Garamond" w:ascii="Garamond"/>
          <w:b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usin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ss</w:t>
      </w:r>
      <w:r>
        <w:rPr>
          <w:rFonts w:cs="Garamond" w:hAnsi="Garamond" w:eastAsia="Garamond" w:ascii="Garamond"/>
          <w:b/>
          <w:spacing w:val="-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mini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ation,</w:t>
      </w:r>
      <w:r>
        <w:rPr>
          <w:rFonts w:cs="Garamond" w:hAnsi="Garamond" w:eastAsia="Garamond" w:ascii="Garamond"/>
          <w:b/>
          <w:spacing w:val="-1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2"/>
          <w:szCs w:val="22"/>
        </w:rPr>
        <w:t>1992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ind w:left="1926" w:right="1941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UNIVERSIDADE</w:t>
      </w:r>
      <w:r>
        <w:rPr>
          <w:rFonts w:cs="Garamond" w:hAnsi="Garamond" w:eastAsia="Garamond" w:ascii="Garamond"/>
          <w:spacing w:val="-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CENTRAL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BRASILIA,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Sao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Paulo,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99"/>
          <w:sz w:val="22"/>
          <w:szCs w:val="22"/>
        </w:rPr>
        <w:t>Brazil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lineRule="exact" w:line="240"/>
        <w:ind w:left="1946" w:right="1968"/>
      </w:pPr>
      <w:r>
        <w:pict>
          <v:group style="position:absolute;margin-left:70.5pt;margin-top:25.0048pt;width:471pt;height:0pt;mso-position-horizontal-relative:page;mso-position-vertical-relative:paragraph;z-index:-177" coordorigin="1410,500" coordsize="9420,0">
            <v:shape style="position:absolute;left:1410;top:500;width:9420;height:0" coordorigin="1410,500" coordsize="9420,0" path="m1410,500l10830,500e" filled="f" stroked="t" strokeweight="0.57998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Mechanical</w:t>
      </w:r>
      <w:r>
        <w:rPr>
          <w:rFonts w:cs="Garamond" w:hAnsi="Garamond" w:eastAsia="Garamond" w:ascii="Garamond"/>
          <w:b/>
          <w:spacing w:val="-1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Engineer</w:t>
      </w:r>
      <w:r>
        <w:rPr>
          <w:rFonts w:cs="Garamond" w:hAnsi="Garamond" w:eastAsia="Garamond" w:ascii="Garamond"/>
          <w:b/>
          <w:spacing w:val="-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(BS</w:t>
      </w:r>
      <w:r>
        <w:rPr>
          <w:rFonts w:cs="Garamond" w:hAnsi="Garamond" w:eastAsia="Garamond" w:ascii="Garamond"/>
          <w:b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Mechanical</w:t>
      </w:r>
      <w:r>
        <w:rPr>
          <w:rFonts w:cs="Garamond" w:hAnsi="Garamond" w:eastAsia="Garamond" w:ascii="Garamond"/>
          <w:b/>
          <w:spacing w:val="-1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Engineering),</w:t>
      </w:r>
      <w:r>
        <w:rPr>
          <w:rFonts w:cs="Garamond" w:hAnsi="Garamond" w:eastAsia="Garamond" w:ascii="Garamond"/>
          <w:b/>
          <w:spacing w:val="-1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99"/>
          <w:position w:val="1"/>
          <w:sz w:val="22"/>
          <w:szCs w:val="22"/>
        </w:rPr>
        <w:t>1980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ind w:left="3067" w:right="3089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PROF</w:t>
      </w:r>
      <w:r>
        <w:rPr>
          <w:rFonts w:cs="Garamond" w:hAnsi="Garamond" w:eastAsia="Garamond" w:ascii="Garamond"/>
          <w:b/>
          <w:spacing w:val="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SIONAL</w:t>
      </w:r>
      <w:r>
        <w:rPr>
          <w:rFonts w:cs="Garamond" w:hAnsi="Garamond" w:eastAsia="Garamond" w:ascii="Garamond"/>
          <w:b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</w:rPr>
        <w:t>AFFILIA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99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99"/>
          <w:sz w:val="22"/>
          <w:szCs w:val="22"/>
        </w:rPr>
        <w:t>NS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lineRule="auto" w:line="317"/>
        <w:ind w:left="2809" w:right="2830" w:firstLine="1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Ameri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Marketing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ation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99"/>
          <w:sz w:val="22"/>
          <w:szCs w:val="22"/>
        </w:rPr>
        <w:t>International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Sales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keting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ciation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Academy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99"/>
          <w:sz w:val="22"/>
          <w:szCs w:val="22"/>
        </w:rPr>
        <w:t>of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ternational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Business,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99"/>
          <w:sz w:val="22"/>
          <w:szCs w:val="22"/>
        </w:rPr>
        <w:t>AIB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lineRule="auto" w:line="317"/>
        <w:ind w:left="2592" w:right="2610"/>
      </w:pPr>
      <w:r>
        <w:pict>
          <v:group style="position:absolute;margin-left:70.5pt;margin-top:57.78pt;width:471pt;height:0pt;mso-position-horizontal-relative:page;mso-position-vertical-relative:paragraph;z-index:-176" coordorigin="1410,1156" coordsize="9420,0">
            <v:shape style="position:absolute;left:1410;top:1156;width:9420;height:0" coordorigin="1410,1156" coordsize="9420,0" path="m1410,1156l10830,1156e" filled="f" stroked="t" strokeweight="0.58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Ameri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iety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anical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99"/>
          <w:sz w:val="22"/>
          <w:szCs w:val="22"/>
        </w:rPr>
        <w:t>ASME</w:t>
      </w:r>
      <w:r>
        <w:rPr>
          <w:rFonts w:cs="Garamond" w:hAnsi="Garamond" w:eastAsia="Garamond" w:ascii="Garamond"/>
          <w:spacing w:val="0"/>
          <w:w w:val="99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Brazil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Soci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ty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99"/>
          <w:sz w:val="22"/>
          <w:szCs w:val="22"/>
        </w:rPr>
        <w:t>Eng</w:t>
      </w:r>
      <w:r>
        <w:rPr>
          <w:rFonts w:cs="Garamond" w:hAnsi="Garamond" w:eastAsia="Garamond" w:ascii="Garamond"/>
          <w:spacing w:val="1"/>
          <w:w w:val="99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99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99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99"/>
          <w:sz w:val="22"/>
          <w:szCs w:val="22"/>
        </w:rPr>
        <w:t>ers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before="1"/>
        <w:ind w:left="3098" w:right="3120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Latin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Busi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ss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99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99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99"/>
          <w:sz w:val="22"/>
          <w:szCs w:val="22"/>
        </w:rPr>
        <w:t>gani</w:t>
      </w:r>
      <w:r>
        <w:rPr>
          <w:rFonts w:cs="Garamond" w:hAnsi="Garamond" w:eastAsia="Garamond" w:ascii="Garamond"/>
          <w:spacing w:val="1"/>
          <w:w w:val="99"/>
          <w:sz w:val="22"/>
          <w:szCs w:val="22"/>
        </w:rPr>
        <w:t>z</w:t>
      </w:r>
      <w:r>
        <w:rPr>
          <w:rFonts w:cs="Garamond" w:hAnsi="Garamond" w:eastAsia="Garamond" w:ascii="Garamond"/>
          <w:spacing w:val="0"/>
          <w:w w:val="99"/>
          <w:sz w:val="22"/>
          <w:szCs w:val="22"/>
        </w:rPr>
        <w:t>at</w:t>
      </w:r>
      <w:r>
        <w:rPr>
          <w:rFonts w:cs="Garamond" w:hAnsi="Garamond" w:eastAsia="Garamond" w:ascii="Garamond"/>
          <w:spacing w:val="1"/>
          <w:w w:val="99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99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sectPr>
      <w:pgMar w:header="0" w:footer="724" w:top="1480" w:bottom="280" w:left="1340" w:right="132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18.48pt;margin-top:744.782pt;width:174.92pt;height:12.02pt;mso-position-horizontal-relative:page;mso-position-vertical-relative:page;z-index:-182" filled="f" stroked="f">
          <v:textbox inset="0,0,0,0">
            <w:txbxContent>
              <w:p>
                <w:pPr>
                  <w:rPr>
                    <w:rFonts w:cs="Palatino Linotype" w:hAnsi="Palatino Linotype" w:eastAsia="Palatino Linotype" w:ascii="Palatino Linotype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Palatino Linotype" w:hAnsi="Palatino Linotype" w:eastAsia="Palatino Linotype" w:ascii="Palatino Linotype"/>
                    <w:i/>
                    <w:spacing w:val="1"/>
                    <w:w w:val="100"/>
                    <w:position w:val="1"/>
                    <w:sz w:val="20"/>
                    <w:szCs w:val="20"/>
                  </w:rPr>
                  <w:t>2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-1"/>
                    <w:w w:val="100"/>
                    <w:position w:val="1"/>
                    <w:sz w:val="20"/>
                    <w:szCs w:val="20"/>
                  </w:rPr>
                  <w:t>1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0"/>
                    <w:w w:val="100"/>
                    <w:position w:val="1"/>
                    <w:sz w:val="20"/>
                    <w:szCs w:val="20"/>
                  </w:rPr>
                  <w:t>8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1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0"/>
                    <w:w w:val="100"/>
                    <w:position w:val="1"/>
                    <w:sz w:val="20"/>
                    <w:szCs w:val="20"/>
                  </w:rPr>
                  <w:t>R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-1"/>
                    <w:w w:val="100"/>
                    <w:position w:val="1"/>
                    <w:sz w:val="20"/>
                    <w:szCs w:val="20"/>
                  </w:rPr>
                  <w:t>e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0"/>
                    <w:w w:val="100"/>
                    <w:position w:val="1"/>
                    <w:sz w:val="20"/>
                    <w:szCs w:val="20"/>
                  </w:rPr>
                  <w:t>vere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0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0"/>
                    <w:w w:val="100"/>
                    <w:position w:val="1"/>
                    <w:sz w:val="20"/>
                    <w:szCs w:val="20"/>
                  </w:rPr>
                  <w:t>W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-1"/>
                    <w:w w:val="100"/>
                    <w:position w:val="1"/>
                    <w:sz w:val="20"/>
                    <w:szCs w:val="20"/>
                  </w:rPr>
                  <w:t>a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0"/>
                    <w:w w:val="100"/>
                    <w:position w:val="1"/>
                    <w:sz w:val="20"/>
                    <w:szCs w:val="20"/>
                  </w:rPr>
                  <w:t>y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0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1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0"/>
                    <w:w w:val="100"/>
                    <w:position w:val="1"/>
                    <w:sz w:val="20"/>
                    <w:szCs w:val="20"/>
                  </w:rPr>
                  <w:t>▪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49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0"/>
                    <w:w w:val="100"/>
                    <w:position w:val="1"/>
                    <w:sz w:val="20"/>
                    <w:szCs w:val="20"/>
                  </w:rPr>
                  <w:t>Cambr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-2"/>
                    <w:w w:val="100"/>
                    <w:position w:val="1"/>
                    <w:sz w:val="20"/>
                    <w:szCs w:val="20"/>
                  </w:rPr>
                  <w:t>i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0"/>
                    <w:w w:val="100"/>
                    <w:position w:val="1"/>
                    <w:sz w:val="20"/>
                    <w:szCs w:val="20"/>
                  </w:rPr>
                  <w:t>dge,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-1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0"/>
                    <w:w w:val="100"/>
                    <w:position w:val="1"/>
                    <w:sz w:val="20"/>
                    <w:szCs w:val="20"/>
                  </w:rPr>
                  <w:t>MA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0"/>
                    <w:w w:val="100"/>
                    <w:position w:val="1"/>
                    <w:sz w:val="20"/>
                    <w:szCs w:val="20"/>
                  </w:rPr>
                  <w:t> 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-1"/>
                    <w:w w:val="100"/>
                    <w:position w:val="1"/>
                    <w:sz w:val="20"/>
                    <w:szCs w:val="20"/>
                  </w:rPr>
                  <w:t>0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1"/>
                    <w:w w:val="100"/>
                    <w:position w:val="1"/>
                    <w:sz w:val="20"/>
                    <w:szCs w:val="20"/>
                  </w:rPr>
                  <w:t>2</w:t>
                </w:r>
                <w:r>
                  <w:rPr>
                    <w:rFonts w:cs="Palatino Linotype" w:hAnsi="Palatino Linotype" w:eastAsia="Palatino Linotype" w:ascii="Palatino Linotype"/>
                    <w:i/>
                    <w:spacing w:val="-1"/>
                    <w:w w:val="100"/>
                    <w:position w:val="1"/>
                    <w:sz w:val="20"/>
                    <w:szCs w:val="20"/>
                  </w:rPr>
                  <w:t>142</w:t>
                </w:r>
                <w:r>
                  <w:rPr>
                    <w:rFonts w:cs="Palatino Linotype" w:hAnsi="Palatino Linotype" w:eastAsia="Palatino Linotype" w:ascii="Palatino Linotype"/>
                    <w:spacing w:val="0"/>
                    <w:w w:val="100"/>
                    <w:position w:val="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ghernandez@ao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